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1C004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090A4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D64F32" w:rsidRPr="00D64F32">
        <w:rPr>
          <w:b/>
          <w:sz w:val="24"/>
          <w:szCs w:val="24"/>
        </w:rPr>
        <w:t xml:space="preserve">Договора на поставку вводов 110 </w:t>
      </w:r>
      <w:proofErr w:type="spellStart"/>
      <w:r w:rsidR="00D64F32" w:rsidRPr="00D64F32">
        <w:rPr>
          <w:b/>
          <w:sz w:val="24"/>
          <w:szCs w:val="24"/>
        </w:rPr>
        <w:t>кВ</w:t>
      </w:r>
      <w:proofErr w:type="spellEnd"/>
      <w:r w:rsidR="00D64F32" w:rsidRPr="00D64F32">
        <w:rPr>
          <w:b/>
          <w:sz w:val="24"/>
          <w:szCs w:val="24"/>
        </w:rPr>
        <w:t xml:space="preserve"> для нужд ПАО «МРСК Центра» (филиала «Тамбовэнерго»)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D64F32" w:rsidRPr="00D053CF" w:rsidRDefault="00D64F32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64F32" w:rsidRDefault="00D64F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64F32" w:rsidRDefault="00D64F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64F32" w:rsidRPr="00D053CF" w:rsidRDefault="00D64F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D64F32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</w:t>
      </w:r>
      <w:bookmarkStart w:id="6" w:name="_GoBack"/>
      <w:bookmarkEnd w:id="6"/>
      <w:r>
        <w:rPr>
          <w:noProof/>
        </w:rPr>
        <w:t>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23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42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46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48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61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65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69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64F32">
        <w:rPr>
          <w:noProof/>
        </w:rPr>
        <w:t>71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D64F32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(495) 747-92-92 (доб</w:t>
      </w:r>
      <w:r w:rsidR="007556FF" w:rsidRPr="00D64F32">
        <w:rPr>
          <w:iCs/>
          <w:sz w:val="24"/>
          <w:szCs w:val="24"/>
        </w:rPr>
        <w:t xml:space="preserve">. 3123), </w:t>
      </w:r>
      <w:r w:rsidR="007556FF" w:rsidRPr="00D64F32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D64F32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64F32">
        <w:rPr>
          <w:iCs/>
          <w:sz w:val="24"/>
          <w:szCs w:val="24"/>
        </w:rPr>
        <w:t>, ответственное лицо –</w:t>
      </w:r>
      <w:r w:rsidR="00D64F32" w:rsidRPr="00D64F32">
        <w:rPr>
          <w:iCs/>
          <w:sz w:val="24"/>
          <w:szCs w:val="24"/>
        </w:rPr>
        <w:t xml:space="preserve"> </w:t>
      </w:r>
      <w:r w:rsidR="00480F43" w:rsidRPr="00D64F32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80F43" w:rsidRPr="00D64F32">
          <w:rPr>
            <w:rStyle w:val="a7"/>
            <w:sz w:val="24"/>
            <w:szCs w:val="24"/>
          </w:rPr>
          <w:t>Ostonen.IA@mrsk-1.ru</w:t>
        </w:r>
      </w:hyperlink>
      <w:r w:rsidR="00480F43" w:rsidRPr="00D64F32">
        <w:rPr>
          <w:rStyle w:val="a7"/>
          <w:color w:val="auto"/>
        </w:rPr>
        <w:t>)</w:t>
      </w:r>
      <w:r w:rsidR="00480F43" w:rsidRPr="00D64F32">
        <w:rPr>
          <w:sz w:val="24"/>
          <w:szCs w:val="24"/>
        </w:rPr>
        <w:t>.</w:t>
      </w:r>
      <w:proofErr w:type="gramEnd"/>
      <w:r w:rsidR="00480F43" w:rsidRPr="00D64F32">
        <w:rPr>
          <w:sz w:val="24"/>
          <w:szCs w:val="24"/>
        </w:rPr>
        <w:t xml:space="preserve"> </w:t>
      </w:r>
      <w:proofErr w:type="gramStart"/>
      <w:r w:rsidR="004B5EB3" w:rsidRPr="00D64F32">
        <w:rPr>
          <w:iCs/>
          <w:sz w:val="24"/>
          <w:szCs w:val="24"/>
        </w:rPr>
        <w:t>Извещени</w:t>
      </w:r>
      <w:r w:rsidRPr="00D64F32">
        <w:rPr>
          <w:iCs/>
          <w:sz w:val="24"/>
          <w:szCs w:val="24"/>
        </w:rPr>
        <w:t>ем</w:t>
      </w:r>
      <w:r w:rsidRPr="00D64F32">
        <w:rPr>
          <w:sz w:val="24"/>
          <w:szCs w:val="24"/>
        </w:rPr>
        <w:t xml:space="preserve"> о проведении </w:t>
      </w:r>
      <w:r w:rsidRPr="00D64F32">
        <w:rPr>
          <w:iCs/>
          <w:sz w:val="24"/>
          <w:szCs w:val="24"/>
        </w:rPr>
        <w:t>запроса предложений</w:t>
      </w:r>
      <w:r w:rsidRPr="00D64F32">
        <w:rPr>
          <w:sz w:val="24"/>
          <w:szCs w:val="24"/>
        </w:rPr>
        <w:t xml:space="preserve">, опубликованным </w:t>
      </w:r>
      <w:r w:rsidRPr="00D64F32">
        <w:rPr>
          <w:b/>
          <w:sz w:val="24"/>
          <w:szCs w:val="24"/>
        </w:rPr>
        <w:t>«</w:t>
      </w:r>
      <w:r w:rsidR="00D64F32" w:rsidRPr="00D64F32">
        <w:rPr>
          <w:b/>
          <w:sz w:val="24"/>
          <w:szCs w:val="24"/>
        </w:rPr>
        <w:t>2</w:t>
      </w:r>
      <w:r w:rsidR="00862664" w:rsidRPr="00D64F32">
        <w:rPr>
          <w:b/>
          <w:sz w:val="24"/>
          <w:szCs w:val="24"/>
        </w:rPr>
        <w:t>1</w:t>
      </w:r>
      <w:r w:rsidRPr="00D64F32">
        <w:rPr>
          <w:b/>
          <w:sz w:val="24"/>
          <w:szCs w:val="24"/>
        </w:rPr>
        <w:t xml:space="preserve">» </w:t>
      </w:r>
      <w:r w:rsidR="00D64F32" w:rsidRPr="00D64F32">
        <w:rPr>
          <w:b/>
          <w:sz w:val="24"/>
          <w:szCs w:val="24"/>
        </w:rPr>
        <w:t>марта</w:t>
      </w:r>
      <w:r w:rsidRPr="00D64F32">
        <w:rPr>
          <w:b/>
          <w:sz w:val="24"/>
          <w:szCs w:val="24"/>
        </w:rPr>
        <w:t xml:space="preserve"> </w:t>
      </w:r>
      <w:r w:rsidR="00776C7A" w:rsidRPr="00D64F32">
        <w:rPr>
          <w:b/>
          <w:sz w:val="24"/>
          <w:szCs w:val="24"/>
        </w:rPr>
        <w:t>2018</w:t>
      </w:r>
      <w:r w:rsidRPr="00D64F32">
        <w:rPr>
          <w:b/>
          <w:sz w:val="24"/>
          <w:szCs w:val="24"/>
        </w:rPr>
        <w:t xml:space="preserve"> г.</w:t>
      </w:r>
      <w:r w:rsidRPr="00D64F32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64F32">
          <w:rPr>
            <w:rStyle w:val="a7"/>
            <w:color w:val="auto"/>
            <w:sz w:val="24"/>
            <w:szCs w:val="24"/>
          </w:rPr>
          <w:t>www.zakupki.</w:t>
        </w:r>
        <w:r w:rsidR="00345CCA" w:rsidRPr="00D64F32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64F32">
          <w:rPr>
            <w:rStyle w:val="a7"/>
            <w:color w:val="auto"/>
            <w:sz w:val="24"/>
            <w:szCs w:val="24"/>
          </w:rPr>
          <w:t>.ru</w:t>
        </w:r>
      </w:hyperlink>
      <w:r w:rsidRPr="00D64F32">
        <w:rPr>
          <w:sz w:val="24"/>
          <w:szCs w:val="24"/>
        </w:rPr>
        <w:t>),</w:t>
      </w:r>
      <w:r w:rsidR="009D7F01" w:rsidRPr="00D64F32">
        <w:rPr>
          <w:iCs/>
          <w:sz w:val="24"/>
          <w:szCs w:val="24"/>
        </w:rPr>
        <w:t xml:space="preserve"> </w:t>
      </w:r>
      <w:r w:rsidR="009D7F01" w:rsidRPr="00D64F32">
        <w:rPr>
          <w:sz w:val="24"/>
          <w:szCs w:val="24"/>
        </w:rPr>
        <w:t xml:space="preserve">на сайте </w:t>
      </w:r>
      <w:r w:rsidR="007556FF" w:rsidRPr="00D64F32">
        <w:rPr>
          <w:iCs/>
          <w:sz w:val="24"/>
          <w:szCs w:val="24"/>
        </w:rPr>
        <w:t>ПАО «МРСК Центра»</w:t>
      </w:r>
      <w:r w:rsidR="009D7F01" w:rsidRPr="00D64F32">
        <w:rPr>
          <w:sz w:val="24"/>
          <w:szCs w:val="24"/>
        </w:rPr>
        <w:t xml:space="preserve"> (</w:t>
      </w:r>
      <w:hyperlink r:id="rId21" w:history="1">
        <w:r w:rsidR="007556FF" w:rsidRPr="00D64F32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64F32">
        <w:rPr>
          <w:sz w:val="24"/>
          <w:szCs w:val="24"/>
        </w:rPr>
        <w:t>)</w:t>
      </w:r>
      <w:r w:rsidR="00702B2C" w:rsidRPr="00D64F32">
        <w:rPr>
          <w:sz w:val="24"/>
          <w:szCs w:val="24"/>
        </w:rPr>
        <w:t xml:space="preserve">, на сайте ЭТП, указанном в п. </w:t>
      </w:r>
      <w:r w:rsidR="00334620" w:rsidRPr="00D64F32">
        <w:fldChar w:fldCharType="begin"/>
      </w:r>
      <w:r w:rsidR="00334620" w:rsidRPr="00D64F32">
        <w:instrText xml:space="preserve"> REF _Ref440269836 \r \h  \* MERGEFORMAT </w:instrText>
      </w:r>
      <w:r w:rsidR="00334620" w:rsidRPr="00D64F32">
        <w:fldChar w:fldCharType="separate"/>
      </w:r>
      <w:r w:rsidR="00657CD4" w:rsidRPr="00D64F32">
        <w:rPr>
          <w:sz w:val="24"/>
          <w:szCs w:val="24"/>
        </w:rPr>
        <w:t>1.1.3</w:t>
      </w:r>
      <w:r w:rsidR="00334620" w:rsidRPr="00D64F32">
        <w:fldChar w:fldCharType="end"/>
      </w:r>
      <w:r w:rsidR="00702B2C" w:rsidRPr="00D64F32">
        <w:rPr>
          <w:sz w:val="24"/>
          <w:szCs w:val="24"/>
        </w:rPr>
        <w:t xml:space="preserve"> настоящей Документации</w:t>
      </w:r>
      <w:r w:rsidR="003B6795" w:rsidRPr="00D64F32">
        <w:rPr>
          <w:sz w:val="24"/>
          <w:szCs w:val="24"/>
        </w:rPr>
        <w:t xml:space="preserve">, </w:t>
      </w:r>
      <w:r w:rsidRPr="00D64F32">
        <w:rPr>
          <w:iCs/>
          <w:sz w:val="24"/>
          <w:szCs w:val="24"/>
        </w:rPr>
        <w:t>приг</w:t>
      </w:r>
      <w:r w:rsidRPr="00D64F32">
        <w:rPr>
          <w:sz w:val="24"/>
          <w:szCs w:val="24"/>
        </w:rPr>
        <w:t>ласило юридических лиц</w:t>
      </w:r>
      <w:r w:rsidR="005B75A6" w:rsidRPr="00D64F32">
        <w:rPr>
          <w:sz w:val="24"/>
          <w:szCs w:val="24"/>
        </w:rPr>
        <w:t xml:space="preserve"> и физических лиц (в т.</w:t>
      </w:r>
      <w:r w:rsidR="003129D4" w:rsidRPr="00D64F32">
        <w:rPr>
          <w:sz w:val="24"/>
          <w:szCs w:val="24"/>
        </w:rPr>
        <w:t xml:space="preserve"> </w:t>
      </w:r>
      <w:r w:rsidR="005B75A6" w:rsidRPr="00D64F32">
        <w:rPr>
          <w:sz w:val="24"/>
          <w:szCs w:val="24"/>
        </w:rPr>
        <w:t>ч. индивидуальных предпринимателей)</w:t>
      </w:r>
      <w:r w:rsidR="001C2F0C" w:rsidRPr="00D64F32">
        <w:rPr>
          <w:sz w:val="24"/>
          <w:szCs w:val="24"/>
        </w:rPr>
        <w:t xml:space="preserve">, соответствующих требованиям п. </w:t>
      </w:r>
      <w:r w:rsidR="00334620" w:rsidRPr="00D64F32">
        <w:fldChar w:fldCharType="begin"/>
      </w:r>
      <w:r w:rsidR="00334620" w:rsidRPr="00D64F32">
        <w:instrText xml:space="preserve"> REF _Ref440357582 \r \h  \* MERGEFORMAT </w:instrText>
      </w:r>
      <w:r w:rsidR="00334620" w:rsidRPr="00D64F32">
        <w:fldChar w:fldCharType="separate"/>
      </w:r>
      <w:r w:rsidR="00657CD4" w:rsidRPr="00D64F32">
        <w:rPr>
          <w:sz w:val="24"/>
          <w:szCs w:val="24"/>
        </w:rPr>
        <w:t>1.1.2</w:t>
      </w:r>
      <w:r w:rsidR="00334620" w:rsidRPr="00D64F32">
        <w:fldChar w:fldCharType="end"/>
      </w:r>
      <w:r w:rsidR="0006460D" w:rsidRPr="00D64F32">
        <w:rPr>
          <w:sz w:val="24"/>
          <w:szCs w:val="24"/>
        </w:rPr>
        <w:t xml:space="preserve"> (далее – Участники)</w:t>
      </w:r>
      <w:r w:rsidR="001C2F0C" w:rsidRPr="00D64F32">
        <w:rPr>
          <w:sz w:val="24"/>
          <w:szCs w:val="24"/>
        </w:rPr>
        <w:t xml:space="preserve">, </w:t>
      </w:r>
      <w:r w:rsidR="004B5EB3" w:rsidRPr="00D64F32">
        <w:rPr>
          <w:sz w:val="24"/>
          <w:szCs w:val="24"/>
        </w:rPr>
        <w:t xml:space="preserve">к участию в процедуре </w:t>
      </w:r>
      <w:r w:rsidR="00075C00" w:rsidRPr="00D64F32">
        <w:rPr>
          <w:sz w:val="24"/>
          <w:szCs w:val="24"/>
        </w:rPr>
        <w:t>запроса предложений</w:t>
      </w:r>
      <w:r w:rsidRPr="00D64F32">
        <w:rPr>
          <w:sz w:val="24"/>
          <w:szCs w:val="24"/>
        </w:rPr>
        <w:t xml:space="preserve"> </w:t>
      </w:r>
      <w:bookmarkEnd w:id="11"/>
      <w:r w:rsidR="004B5EB3" w:rsidRPr="00D64F32">
        <w:rPr>
          <w:sz w:val="24"/>
          <w:szCs w:val="24"/>
        </w:rPr>
        <w:t>на право заключения</w:t>
      </w:r>
      <w:proofErr w:type="gramEnd"/>
      <w:r w:rsidR="004B5EB3" w:rsidRPr="00D64F32">
        <w:rPr>
          <w:sz w:val="24"/>
          <w:szCs w:val="24"/>
        </w:rPr>
        <w:t xml:space="preserve"> </w:t>
      </w:r>
      <w:proofErr w:type="gramStart"/>
      <w:r w:rsidR="00D64F32" w:rsidRPr="00D64F32">
        <w:rPr>
          <w:iCs/>
          <w:sz w:val="24"/>
          <w:szCs w:val="24"/>
          <w:lang w:eastAsia="ru-RU"/>
        </w:rPr>
        <w:t>Договора</w:t>
      </w:r>
      <w:r w:rsidR="00D64F32" w:rsidRPr="00D64F32">
        <w:rPr>
          <w:sz w:val="24"/>
          <w:szCs w:val="24"/>
        </w:rPr>
        <w:t xml:space="preserve"> </w:t>
      </w:r>
      <w:r w:rsidR="00D64F32" w:rsidRPr="00D64F32">
        <w:rPr>
          <w:snapToGrid w:val="0"/>
          <w:sz w:val="24"/>
          <w:szCs w:val="24"/>
        </w:rPr>
        <w:t xml:space="preserve">на </w:t>
      </w:r>
      <w:r w:rsidR="00D64F32" w:rsidRPr="00D64F32">
        <w:rPr>
          <w:sz w:val="24"/>
          <w:szCs w:val="24"/>
        </w:rPr>
        <w:t xml:space="preserve">поставку вводов 110 </w:t>
      </w:r>
      <w:proofErr w:type="spellStart"/>
      <w:r w:rsidR="00D64F32" w:rsidRPr="00D64F32">
        <w:rPr>
          <w:sz w:val="24"/>
          <w:szCs w:val="24"/>
        </w:rPr>
        <w:t>кВ</w:t>
      </w:r>
      <w:proofErr w:type="spellEnd"/>
      <w:r w:rsidR="00D64F32" w:rsidRPr="00D64F32">
        <w:rPr>
          <w:snapToGrid w:val="0"/>
          <w:sz w:val="24"/>
          <w:szCs w:val="24"/>
        </w:rPr>
        <w:t xml:space="preserve"> для нужд ПАО «МРСК Центра» (филиала </w:t>
      </w:r>
      <w:r w:rsidR="00D64F32" w:rsidRPr="00D64F32">
        <w:rPr>
          <w:sz w:val="24"/>
          <w:szCs w:val="24"/>
        </w:rPr>
        <w:t>«Тамбовэнерго»</w:t>
      </w:r>
      <w:r w:rsidR="00862664" w:rsidRPr="00D64F32">
        <w:rPr>
          <w:sz w:val="24"/>
          <w:szCs w:val="24"/>
        </w:rPr>
        <w:t>, расположенного по адресу:</w:t>
      </w:r>
      <w:proofErr w:type="gramEnd"/>
      <w:r w:rsidR="00862664" w:rsidRPr="00D64F32">
        <w:rPr>
          <w:sz w:val="24"/>
          <w:szCs w:val="24"/>
        </w:rPr>
        <w:t xml:space="preserve"> </w:t>
      </w:r>
      <w:proofErr w:type="gramStart"/>
      <w:r w:rsidR="00862664" w:rsidRPr="00D64F32">
        <w:rPr>
          <w:sz w:val="24"/>
          <w:szCs w:val="24"/>
        </w:rPr>
        <w:t xml:space="preserve">РФ, 392680, г. Тамбов, ул. </w:t>
      </w:r>
      <w:proofErr w:type="spellStart"/>
      <w:r w:rsidR="00862664" w:rsidRPr="00D64F32">
        <w:rPr>
          <w:sz w:val="24"/>
          <w:szCs w:val="24"/>
        </w:rPr>
        <w:t>Моршанское</w:t>
      </w:r>
      <w:proofErr w:type="spellEnd"/>
      <w:r w:rsidR="00862664" w:rsidRPr="00D64F32">
        <w:rPr>
          <w:sz w:val="24"/>
          <w:szCs w:val="24"/>
        </w:rPr>
        <w:t xml:space="preserve"> шоссе, д. 23)</w:t>
      </w:r>
      <w:r w:rsidRPr="00D64F32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64F32">
        <w:rPr>
          <w:sz w:val="24"/>
          <w:szCs w:val="24"/>
        </w:rPr>
        <w:t>Участвовать в настоящем Запросе предложений</w:t>
      </w:r>
      <w:r w:rsidRPr="00D053CF">
        <w:rPr>
          <w:sz w:val="24"/>
          <w:szCs w:val="24"/>
        </w:rPr>
        <w:t xml:space="preserve">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</w:t>
      </w:r>
      <w:r w:rsidR="003F4558" w:rsidRPr="00D64F32">
        <w:rPr>
          <w:sz w:val="24"/>
          <w:szCs w:val="24"/>
        </w:rPr>
        <w:t>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D64F32">
        <w:rPr>
          <w:sz w:val="24"/>
          <w:szCs w:val="24"/>
        </w:rPr>
        <w:t>Россети</w:t>
      </w:r>
      <w:proofErr w:type="spellEnd"/>
      <w:r w:rsidR="003F4558" w:rsidRPr="00D64F32">
        <w:rPr>
          <w:sz w:val="24"/>
          <w:szCs w:val="24"/>
        </w:rPr>
        <w:t>» по Лоту №2 - «</w:t>
      </w:r>
      <w:r w:rsidR="00D64F32" w:rsidRPr="00D64F32">
        <w:rPr>
          <w:sz w:val="24"/>
          <w:szCs w:val="24"/>
        </w:rPr>
        <w:t xml:space="preserve">Поставка вводов 35-220 </w:t>
      </w:r>
      <w:proofErr w:type="spellStart"/>
      <w:r w:rsidR="00D64F32" w:rsidRPr="00D64F32">
        <w:rPr>
          <w:sz w:val="24"/>
          <w:szCs w:val="24"/>
        </w:rPr>
        <w:t>кВ</w:t>
      </w:r>
      <w:proofErr w:type="spellEnd"/>
      <w:r w:rsidR="00D64F32" w:rsidRPr="00D64F32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D64F32" w:rsidRPr="00D64F32">
        <w:rPr>
          <w:sz w:val="24"/>
          <w:szCs w:val="24"/>
        </w:rPr>
        <w:t>Россети</w:t>
      </w:r>
      <w:proofErr w:type="spellEnd"/>
      <w:r w:rsidR="00D64F32" w:rsidRPr="00D64F32">
        <w:rPr>
          <w:sz w:val="24"/>
          <w:szCs w:val="24"/>
        </w:rPr>
        <w:t>» №</w:t>
      </w:r>
      <w:r w:rsidR="00D64F32" w:rsidRPr="00D64F32">
        <w:t xml:space="preserve"> </w:t>
      </w:r>
      <w:r w:rsidR="00D64F32" w:rsidRPr="00D64F32">
        <w:rPr>
          <w:sz w:val="24"/>
          <w:szCs w:val="24"/>
        </w:rPr>
        <w:t>16/716772 от 20.04.2017г</w:t>
      </w:r>
      <w:r w:rsidR="003F4558" w:rsidRPr="00D64F32">
        <w:rPr>
          <w:sz w:val="24"/>
          <w:szCs w:val="24"/>
        </w:rPr>
        <w:t xml:space="preserve">. </w:t>
      </w:r>
      <w:r w:rsidRPr="00D64F32">
        <w:rPr>
          <w:sz w:val="24"/>
          <w:szCs w:val="24"/>
        </w:rPr>
        <w:t>и заключившие соответствующие Рамо</w:t>
      </w:r>
      <w:r w:rsidR="00F901DE" w:rsidRPr="00D64F32">
        <w:rPr>
          <w:sz w:val="24"/>
          <w:szCs w:val="24"/>
        </w:rPr>
        <w:t>чные</w:t>
      </w:r>
      <w:proofErr w:type="gramEnd"/>
      <w:r w:rsidR="00F901DE" w:rsidRPr="00D64F32">
        <w:rPr>
          <w:sz w:val="24"/>
          <w:szCs w:val="24"/>
        </w:rPr>
        <w:t xml:space="preserve"> соглашения</w:t>
      </w:r>
      <w:r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7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8"/>
    </w:p>
    <w:p w:rsidR="00A40714" w:rsidRPr="00D64F32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заключения </w:t>
      </w:r>
      <w:bookmarkEnd w:id="19"/>
      <w:r w:rsidR="00D64F32" w:rsidRPr="00D64F32">
        <w:rPr>
          <w:iCs/>
          <w:sz w:val="24"/>
          <w:szCs w:val="24"/>
          <w:lang w:eastAsia="ru-RU"/>
        </w:rPr>
        <w:t>Договора</w:t>
      </w:r>
      <w:r w:rsidR="00D64F32" w:rsidRPr="00D64F32">
        <w:rPr>
          <w:sz w:val="24"/>
          <w:szCs w:val="24"/>
        </w:rPr>
        <w:t xml:space="preserve"> </w:t>
      </w:r>
      <w:r w:rsidR="00D64F32" w:rsidRPr="00D64F32">
        <w:rPr>
          <w:snapToGrid w:val="0"/>
          <w:sz w:val="24"/>
          <w:szCs w:val="24"/>
        </w:rPr>
        <w:t xml:space="preserve">на </w:t>
      </w:r>
      <w:r w:rsidR="00D64F32" w:rsidRPr="00D64F32">
        <w:rPr>
          <w:sz w:val="24"/>
          <w:szCs w:val="24"/>
        </w:rPr>
        <w:t xml:space="preserve">поставку вводов 110 </w:t>
      </w:r>
      <w:proofErr w:type="spellStart"/>
      <w:r w:rsidR="00D64F32" w:rsidRPr="00D64F32">
        <w:rPr>
          <w:sz w:val="24"/>
          <w:szCs w:val="24"/>
        </w:rPr>
        <w:t>кВ</w:t>
      </w:r>
      <w:proofErr w:type="spellEnd"/>
      <w:r w:rsidR="00D64F32" w:rsidRPr="00D64F32">
        <w:rPr>
          <w:snapToGrid w:val="0"/>
          <w:sz w:val="24"/>
          <w:szCs w:val="24"/>
        </w:rPr>
        <w:t xml:space="preserve"> для нужд ПАО «МРСК Центра» (филиала </w:t>
      </w:r>
      <w:r w:rsidR="00D64F32" w:rsidRPr="00D64F32">
        <w:rPr>
          <w:sz w:val="24"/>
          <w:szCs w:val="24"/>
        </w:rPr>
        <w:t>«Тамбовэнерго»</w:t>
      </w:r>
      <w:r w:rsidR="00D64F32" w:rsidRPr="00D64F32">
        <w:rPr>
          <w:snapToGrid w:val="0"/>
          <w:sz w:val="24"/>
          <w:szCs w:val="24"/>
        </w:rPr>
        <w:t>)</w:t>
      </w:r>
      <w:r w:rsidR="00702B2C" w:rsidRPr="00D64F32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64F32">
        <w:rPr>
          <w:sz w:val="24"/>
          <w:szCs w:val="24"/>
        </w:rPr>
        <w:t xml:space="preserve">Количество лотов: </w:t>
      </w:r>
      <w:r w:rsidRPr="00D64F32">
        <w:rPr>
          <w:b/>
          <w:sz w:val="24"/>
          <w:szCs w:val="24"/>
        </w:rPr>
        <w:t>1 (один)</w:t>
      </w:r>
      <w:r w:rsidRPr="00D64F32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64F32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64F32">
        <w:rPr>
          <w:sz w:val="24"/>
          <w:szCs w:val="24"/>
        </w:rPr>
        <w:t xml:space="preserve">выполнения </w:t>
      </w:r>
      <w:r w:rsidR="00702B2C" w:rsidRPr="00D64F32">
        <w:rPr>
          <w:sz w:val="24"/>
          <w:szCs w:val="24"/>
        </w:rPr>
        <w:t>поставок</w:t>
      </w:r>
      <w:r w:rsidR="00717F60" w:rsidRPr="00D64F32">
        <w:rPr>
          <w:sz w:val="24"/>
          <w:szCs w:val="24"/>
        </w:rPr>
        <w:t xml:space="preserve">: </w:t>
      </w:r>
      <w:r w:rsidRPr="00D64F32">
        <w:rPr>
          <w:b/>
          <w:sz w:val="24"/>
          <w:szCs w:val="24"/>
        </w:rPr>
        <w:t xml:space="preserve">в течение </w:t>
      </w:r>
      <w:r w:rsidR="00D64F32" w:rsidRPr="00D64F32">
        <w:rPr>
          <w:b/>
          <w:sz w:val="24"/>
          <w:szCs w:val="24"/>
        </w:rPr>
        <w:t>30</w:t>
      </w:r>
      <w:r w:rsidRPr="00D64F32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D64F32">
        <w:rPr>
          <w:sz w:val="24"/>
          <w:szCs w:val="24"/>
        </w:rPr>
        <w:t>.</w:t>
      </w:r>
      <w:bookmarkEnd w:id="21"/>
    </w:p>
    <w:p w:rsidR="008D2928" w:rsidRPr="00D64F32" w:rsidRDefault="002A47D1" w:rsidP="00D64F3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64F32">
        <w:rPr>
          <w:sz w:val="24"/>
          <w:szCs w:val="24"/>
        </w:rPr>
        <w:t xml:space="preserve">Отгрузочные реквизиты/базис поставки: </w:t>
      </w:r>
      <w:r w:rsidR="008D2928" w:rsidRPr="00D64F32">
        <w:rPr>
          <w:sz w:val="24"/>
          <w:szCs w:val="24"/>
        </w:rPr>
        <w:t xml:space="preserve">на условиях DDP (Согласно ИНКОТЕРМС </w:t>
      </w:r>
      <w:r w:rsidR="003E4055" w:rsidRPr="00D64F32">
        <w:rPr>
          <w:sz w:val="24"/>
          <w:szCs w:val="24"/>
        </w:rPr>
        <w:t>2010</w:t>
      </w:r>
      <w:r w:rsidR="008D2928" w:rsidRPr="00D64F32">
        <w:rPr>
          <w:sz w:val="24"/>
          <w:szCs w:val="24"/>
        </w:rPr>
        <w:t>) по адрес</w:t>
      </w:r>
      <w:r w:rsidR="00D64F32" w:rsidRPr="00D64F32">
        <w:rPr>
          <w:sz w:val="24"/>
          <w:szCs w:val="24"/>
        </w:rPr>
        <w:t>у</w:t>
      </w:r>
      <w:r w:rsidR="008D2928" w:rsidRPr="00D64F32">
        <w:rPr>
          <w:sz w:val="24"/>
          <w:szCs w:val="24"/>
        </w:rPr>
        <w:t xml:space="preserve"> филиа</w:t>
      </w:r>
      <w:r w:rsidR="00D64F32" w:rsidRPr="00D64F32">
        <w:rPr>
          <w:sz w:val="24"/>
          <w:szCs w:val="24"/>
        </w:rPr>
        <w:t>ла</w:t>
      </w:r>
      <w:r w:rsidR="008D2928" w:rsidRPr="00D64F32">
        <w:rPr>
          <w:sz w:val="24"/>
          <w:szCs w:val="24"/>
        </w:rPr>
        <w:t xml:space="preserve"> ПАО «МРСК Центра»</w:t>
      </w:r>
      <w:bookmarkEnd w:id="22"/>
      <w:r w:rsidR="00D64F32" w:rsidRPr="00D64F32">
        <w:rPr>
          <w:sz w:val="24"/>
          <w:szCs w:val="24"/>
        </w:rPr>
        <w:t xml:space="preserve"> - </w:t>
      </w:r>
      <w:r w:rsidR="008D2928" w:rsidRPr="00D64F32">
        <w:rPr>
          <w:sz w:val="24"/>
          <w:szCs w:val="24"/>
        </w:rPr>
        <w:t>«Тамбовэнерго»</w:t>
      </w:r>
      <w:r w:rsidR="00D64F32" w:rsidRPr="00D64F32">
        <w:rPr>
          <w:sz w:val="24"/>
          <w:szCs w:val="24"/>
        </w:rPr>
        <w:t>:</w:t>
      </w:r>
      <w:r w:rsidR="008D2928" w:rsidRPr="00D64F32">
        <w:rPr>
          <w:sz w:val="24"/>
          <w:szCs w:val="24"/>
        </w:rPr>
        <w:t xml:space="preserve"> РФ, </w:t>
      </w:r>
      <w:r w:rsidR="00D64F32" w:rsidRPr="00D64F32">
        <w:rPr>
          <w:sz w:val="24"/>
          <w:szCs w:val="24"/>
        </w:rPr>
        <w:t xml:space="preserve">392000, </w:t>
      </w:r>
      <w:r w:rsidR="008D2928" w:rsidRPr="00D64F32">
        <w:rPr>
          <w:sz w:val="24"/>
          <w:szCs w:val="24"/>
        </w:rPr>
        <w:t>г.</w:t>
      </w:r>
      <w:r w:rsidR="00D64F32" w:rsidRPr="00D64F32">
        <w:rPr>
          <w:sz w:val="24"/>
          <w:szCs w:val="24"/>
        </w:rPr>
        <w:t xml:space="preserve"> </w:t>
      </w:r>
      <w:r w:rsidR="008D2928" w:rsidRPr="00D64F32">
        <w:rPr>
          <w:sz w:val="24"/>
          <w:szCs w:val="24"/>
        </w:rPr>
        <w:t>Тамбов, ул. Авиац</w:t>
      </w:r>
      <w:r w:rsidR="00D64F32">
        <w:rPr>
          <w:sz w:val="24"/>
          <w:szCs w:val="24"/>
        </w:rPr>
        <w:t>ионная, 149 (Центральный склад).</w:t>
      </w:r>
    </w:p>
    <w:p w:rsidR="00717F60" w:rsidRPr="00D64F32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64F32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Pr="00D64F32">
        <w:rPr>
          <w:iCs/>
          <w:sz w:val="24"/>
          <w:szCs w:val="24"/>
        </w:rPr>
        <w:lastRenderedPageBreak/>
        <w:t>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D64F32">
        <w:rPr>
          <w:iCs/>
          <w:sz w:val="24"/>
          <w:szCs w:val="24"/>
        </w:rPr>
        <w:t xml:space="preserve"> В случае</w:t>
      </w:r>
      <w:proofErr w:type="gramStart"/>
      <w:r w:rsidR="005F2981" w:rsidRPr="00D64F32">
        <w:rPr>
          <w:iCs/>
          <w:sz w:val="24"/>
          <w:szCs w:val="24"/>
        </w:rPr>
        <w:t>,</w:t>
      </w:r>
      <w:proofErr w:type="gramEnd"/>
      <w:r w:rsidR="005F2981" w:rsidRPr="00D64F32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64F32">
        <w:rPr>
          <w:iCs/>
          <w:sz w:val="24"/>
          <w:szCs w:val="24"/>
        </w:rPr>
        <w:t xml:space="preserve">Порядок проведения </w:t>
      </w:r>
      <w:r w:rsidR="00C05EF6" w:rsidRPr="00D64F32">
        <w:rPr>
          <w:iCs/>
          <w:sz w:val="24"/>
          <w:szCs w:val="24"/>
        </w:rPr>
        <w:t>запроса предложений</w:t>
      </w:r>
      <w:r w:rsidR="00C05EF6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57CD4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D053CF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D64F32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64F32">
        <w:rPr>
          <w:bCs w:val="0"/>
          <w:sz w:val="24"/>
          <w:szCs w:val="24"/>
        </w:rPr>
        <w:t xml:space="preserve">Начальная (максимальная) цена </w:t>
      </w:r>
      <w:r w:rsidR="00123C70" w:rsidRPr="00D64F32">
        <w:rPr>
          <w:bCs w:val="0"/>
          <w:sz w:val="24"/>
          <w:szCs w:val="24"/>
        </w:rPr>
        <w:t>Договор</w:t>
      </w:r>
      <w:r w:rsidRPr="00D64F32">
        <w:rPr>
          <w:bCs w:val="0"/>
          <w:sz w:val="24"/>
          <w:szCs w:val="24"/>
        </w:rPr>
        <w:t>а</w:t>
      </w:r>
      <w:r w:rsidR="00216641" w:rsidRPr="00D64F32">
        <w:rPr>
          <w:bCs w:val="0"/>
          <w:sz w:val="24"/>
          <w:szCs w:val="24"/>
        </w:rPr>
        <w:t>:</w:t>
      </w:r>
      <w:bookmarkEnd w:id="425"/>
    </w:p>
    <w:p w:rsidR="00717F60" w:rsidRPr="00D64F32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64F32">
        <w:rPr>
          <w:b/>
          <w:bCs w:val="0"/>
          <w:sz w:val="24"/>
          <w:szCs w:val="24"/>
          <w:u w:val="single"/>
        </w:rPr>
        <w:t>По Лоту №1:</w:t>
      </w:r>
      <w:r w:rsidR="00717F60" w:rsidRPr="00D64F32">
        <w:rPr>
          <w:bCs w:val="0"/>
          <w:sz w:val="24"/>
          <w:szCs w:val="24"/>
        </w:rPr>
        <w:t xml:space="preserve"> </w:t>
      </w:r>
      <w:r w:rsidR="00D64F32" w:rsidRPr="00D64F32">
        <w:rPr>
          <w:b/>
          <w:sz w:val="24"/>
          <w:szCs w:val="24"/>
        </w:rPr>
        <w:t>1 058 612,00</w:t>
      </w:r>
      <w:r w:rsidR="00D64F32" w:rsidRPr="00D64F32">
        <w:rPr>
          <w:sz w:val="24"/>
          <w:szCs w:val="24"/>
        </w:rPr>
        <w:t xml:space="preserve"> (Один миллион пятьдесят восемь тысяч шестьсот двенадцать) рублей 00 коп. РФ, без учета НДС;</w:t>
      </w:r>
      <w:r w:rsidR="00D64F32" w:rsidRPr="00D64F32">
        <w:rPr>
          <w:b/>
          <w:sz w:val="24"/>
          <w:szCs w:val="24"/>
        </w:rPr>
        <w:t xml:space="preserve"> </w:t>
      </w:r>
      <w:r w:rsidR="00D64F32" w:rsidRPr="00D64F32">
        <w:rPr>
          <w:sz w:val="24"/>
          <w:szCs w:val="24"/>
        </w:rPr>
        <w:t>НДС составляет</w:t>
      </w:r>
      <w:r w:rsidR="00D64F32" w:rsidRPr="00D64F32">
        <w:rPr>
          <w:b/>
          <w:sz w:val="24"/>
          <w:szCs w:val="24"/>
        </w:rPr>
        <w:t xml:space="preserve"> 190 550,16</w:t>
      </w:r>
      <w:r w:rsidR="00D64F32" w:rsidRPr="00D64F32">
        <w:rPr>
          <w:sz w:val="24"/>
          <w:szCs w:val="24"/>
        </w:rPr>
        <w:t xml:space="preserve"> (Сто девяносто тысяч пятьсот пятьдесят) рублей 16 коп. РФ;</w:t>
      </w:r>
      <w:r w:rsidR="00D64F32" w:rsidRPr="00D64F32">
        <w:rPr>
          <w:b/>
          <w:sz w:val="24"/>
          <w:szCs w:val="24"/>
        </w:rPr>
        <w:t xml:space="preserve"> 1 249 162,16</w:t>
      </w:r>
      <w:r w:rsidR="00D64F32" w:rsidRPr="00D64F32">
        <w:rPr>
          <w:sz w:val="24"/>
          <w:szCs w:val="24"/>
        </w:rPr>
        <w:t xml:space="preserve"> (Один миллион двести сорок девять тысяч сто шестьдесят два) рубля 16 коп. РФ, с учетом НДС</w:t>
      </w:r>
      <w:r w:rsidR="00D64F32" w:rsidRPr="00D64F32">
        <w:rPr>
          <w:sz w:val="24"/>
          <w:szCs w:val="24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64F32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D053CF">
        <w:rPr>
          <w:sz w:val="24"/>
          <w:szCs w:val="24"/>
        </w:rPr>
        <w:t xml:space="preserve">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</w:t>
      </w:r>
      <w:r w:rsidRPr="00577EC9">
        <w:rPr>
          <w:sz w:val="24"/>
          <w:szCs w:val="24"/>
        </w:rPr>
        <w:lastRenderedPageBreak/>
        <w:t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64F32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</w:t>
      </w:r>
      <w:r w:rsidRPr="00D64F32">
        <w:rPr>
          <w:bCs w:val="0"/>
          <w:sz w:val="24"/>
          <w:szCs w:val="24"/>
        </w:rPr>
        <w:t>допускается.</w:t>
      </w:r>
    </w:p>
    <w:p w:rsidR="00717F60" w:rsidRPr="00D64F32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64F32">
        <w:rPr>
          <w:bCs w:val="0"/>
          <w:sz w:val="24"/>
          <w:szCs w:val="24"/>
        </w:rPr>
        <w:t>Заявк</w:t>
      </w:r>
      <w:r w:rsidR="00717F60" w:rsidRPr="00D64F32">
        <w:rPr>
          <w:bCs w:val="0"/>
          <w:sz w:val="24"/>
          <w:szCs w:val="24"/>
        </w:rPr>
        <w:t xml:space="preserve">и на ЭТП могут быть поданы до </w:t>
      </w:r>
      <w:r w:rsidR="002B5044" w:rsidRPr="00D64F32">
        <w:rPr>
          <w:b/>
          <w:bCs w:val="0"/>
          <w:sz w:val="24"/>
          <w:szCs w:val="24"/>
        </w:rPr>
        <w:t xml:space="preserve">12 часов 00 минут </w:t>
      </w:r>
      <w:r w:rsidR="00D64F32" w:rsidRPr="00D64F32">
        <w:rPr>
          <w:b/>
          <w:bCs w:val="0"/>
          <w:sz w:val="24"/>
          <w:szCs w:val="24"/>
        </w:rPr>
        <w:t>06</w:t>
      </w:r>
      <w:r w:rsidR="002B5044" w:rsidRPr="00D64F32">
        <w:rPr>
          <w:b/>
          <w:bCs w:val="0"/>
          <w:sz w:val="24"/>
          <w:szCs w:val="24"/>
        </w:rPr>
        <w:t xml:space="preserve"> </w:t>
      </w:r>
      <w:r w:rsidR="00D64F32" w:rsidRPr="00D64F32">
        <w:rPr>
          <w:b/>
          <w:bCs w:val="0"/>
          <w:sz w:val="24"/>
          <w:szCs w:val="24"/>
        </w:rPr>
        <w:t>апреля</w:t>
      </w:r>
      <w:r w:rsidR="002B5044" w:rsidRPr="00D64F32">
        <w:rPr>
          <w:b/>
          <w:bCs w:val="0"/>
          <w:sz w:val="24"/>
          <w:szCs w:val="24"/>
        </w:rPr>
        <w:t xml:space="preserve"> </w:t>
      </w:r>
      <w:r w:rsidR="00776C7A" w:rsidRPr="00D64F32">
        <w:rPr>
          <w:b/>
          <w:bCs w:val="0"/>
          <w:sz w:val="24"/>
          <w:szCs w:val="24"/>
        </w:rPr>
        <w:t>2018</w:t>
      </w:r>
      <w:r w:rsidR="002B5044" w:rsidRPr="00D64F32">
        <w:rPr>
          <w:b/>
          <w:bCs w:val="0"/>
          <w:sz w:val="24"/>
          <w:szCs w:val="24"/>
        </w:rPr>
        <w:t xml:space="preserve"> года</w:t>
      </w:r>
      <w:r w:rsidR="009E28D8" w:rsidRPr="00D64F32">
        <w:rPr>
          <w:b/>
          <w:bCs w:val="0"/>
          <w:sz w:val="24"/>
          <w:szCs w:val="24"/>
        </w:rPr>
        <w:t xml:space="preserve">, </w:t>
      </w:r>
      <w:r w:rsidR="009E28D8" w:rsidRPr="00D64F3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64F32">
        <w:rPr>
          <w:bCs w:val="0"/>
          <w:spacing w:val="-2"/>
          <w:sz w:val="24"/>
          <w:szCs w:val="24"/>
        </w:rPr>
        <w:t>(под</w:t>
      </w:r>
      <w:r w:rsidR="009E28D8" w:rsidRPr="00D64F32">
        <w:rPr>
          <w:bCs w:val="0"/>
          <w:sz w:val="24"/>
          <w:szCs w:val="24"/>
        </w:rPr>
        <w:t xml:space="preserve">раздел </w:t>
      </w:r>
      <w:r w:rsidR="00334620" w:rsidRPr="00D64F32">
        <w:fldChar w:fldCharType="begin"/>
      </w:r>
      <w:r w:rsidR="00334620" w:rsidRPr="00D64F32">
        <w:instrText xml:space="preserve"> REF _Ref55336310 \r \h  \* MERGEFORMAT </w:instrText>
      </w:r>
      <w:r w:rsidR="00334620" w:rsidRPr="00D64F32">
        <w:fldChar w:fldCharType="separate"/>
      </w:r>
      <w:r w:rsidR="00657CD4" w:rsidRPr="00D64F32">
        <w:rPr>
          <w:bCs w:val="0"/>
          <w:sz w:val="24"/>
          <w:szCs w:val="24"/>
        </w:rPr>
        <w:t>5.1</w:t>
      </w:r>
      <w:r w:rsidR="00334620" w:rsidRPr="00D64F32">
        <w:fldChar w:fldCharType="end"/>
      </w:r>
      <w:r w:rsidR="009E28D8" w:rsidRPr="00D64F32">
        <w:rPr>
          <w:bCs w:val="0"/>
          <w:sz w:val="24"/>
          <w:szCs w:val="24"/>
          <w:lang w:eastAsia="ru-RU"/>
        </w:rPr>
        <w:t>)</w:t>
      </w:r>
      <w:r w:rsidR="009E28D8" w:rsidRPr="00D64F3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64F32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64F3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D64F32">
        <w:fldChar w:fldCharType="begin"/>
      </w:r>
      <w:r w:rsidR="00334620" w:rsidRPr="00D64F32">
        <w:instrText xml:space="preserve"> REF _Ref440289953 \r \h  \* MERGEFORMAT </w:instrText>
      </w:r>
      <w:r w:rsidR="00334620" w:rsidRPr="00D64F32">
        <w:fldChar w:fldCharType="separate"/>
      </w:r>
      <w:r w:rsidR="00657CD4" w:rsidRPr="00D64F32">
        <w:rPr>
          <w:bCs w:val="0"/>
          <w:sz w:val="24"/>
          <w:szCs w:val="24"/>
        </w:rPr>
        <w:t>3.4.1.3</w:t>
      </w:r>
      <w:r w:rsidR="00334620" w:rsidRPr="00D64F32">
        <w:fldChar w:fldCharType="end"/>
      </w:r>
      <w:r w:rsidRPr="00D64F32">
        <w:rPr>
          <w:bCs w:val="0"/>
          <w:sz w:val="24"/>
          <w:szCs w:val="24"/>
        </w:rPr>
        <w:t>) Организатор закупочной процедуры</w:t>
      </w:r>
      <w:r w:rsidRPr="00D053CF">
        <w:rPr>
          <w:bCs w:val="0"/>
          <w:sz w:val="24"/>
          <w:szCs w:val="24"/>
        </w:rPr>
        <w:t xml:space="preserve">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proofErr w:type="gramStart"/>
      <w:r w:rsidRPr="00D053CF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D053CF">
        <w:rPr>
          <w:bCs w:val="0"/>
          <w:sz w:val="24"/>
          <w:szCs w:val="24"/>
        </w:rPr>
        <w:t xml:space="preserve">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D053CF">
        <w:rPr>
          <w:iCs/>
          <w:sz w:val="24"/>
          <w:szCs w:val="24"/>
          <w:lang w:eastAsia="ru-RU"/>
        </w:rPr>
        <w:lastRenderedPageBreak/>
        <w:t xml:space="preserve">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</w:t>
      </w:r>
      <w:r w:rsidRPr="003C6D0A">
        <w:rPr>
          <w:sz w:val="24"/>
          <w:szCs w:val="24"/>
        </w:rPr>
        <w:lastRenderedPageBreak/>
        <w:t xml:space="preserve">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 xml:space="preserve">«Страна происхождения» </w:t>
      </w:r>
      <w:r w:rsidRPr="003C6D0A">
        <w:rPr>
          <w:sz w:val="24"/>
          <w:szCs w:val="24"/>
        </w:rPr>
        <w:lastRenderedPageBreak/>
        <w:t>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lastRenderedPageBreak/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lastRenderedPageBreak/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lastRenderedPageBreak/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D64F32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</w:t>
      </w:r>
      <w:r w:rsidRPr="00D64F32">
        <w:rPr>
          <w:sz w:val="24"/>
          <w:szCs w:val="24"/>
        </w:rPr>
        <w:t xml:space="preserve">устанавливаются на основании проекта Договора (раздел </w:t>
      </w:r>
      <w:r w:rsidR="00334620" w:rsidRPr="00D64F32">
        <w:fldChar w:fldCharType="begin"/>
      </w:r>
      <w:r w:rsidR="00334620" w:rsidRPr="00D64F32">
        <w:instrText xml:space="preserve"> REF _Ref440272931 \r \h  \* MERGEFORMAT </w:instrText>
      </w:r>
      <w:r w:rsidR="00334620" w:rsidRPr="00D64F32">
        <w:fldChar w:fldCharType="separate"/>
      </w:r>
      <w:r w:rsidR="00657CD4" w:rsidRPr="00D64F32">
        <w:t>2</w:t>
      </w:r>
      <w:r w:rsidR="00334620" w:rsidRPr="00D64F32">
        <w:fldChar w:fldCharType="end"/>
      </w:r>
      <w:r w:rsidRPr="00D64F32">
        <w:rPr>
          <w:sz w:val="24"/>
          <w:szCs w:val="24"/>
        </w:rPr>
        <w:t xml:space="preserve">) с учетом требований, изложенных в подпункте </w:t>
      </w:r>
      <w:r w:rsidR="00334620" w:rsidRPr="00D64F32">
        <w:fldChar w:fldCharType="begin"/>
      </w:r>
      <w:r w:rsidR="00334620" w:rsidRPr="00D64F32">
        <w:instrText xml:space="preserve"> REF _Ref465437572 \r \h  \* MERGEFORMAT </w:instrText>
      </w:r>
      <w:r w:rsidR="00334620" w:rsidRPr="00D64F32">
        <w:fldChar w:fldCharType="separate"/>
      </w:r>
      <w:r w:rsidR="00657CD4" w:rsidRPr="00D64F32">
        <w:rPr>
          <w:sz w:val="24"/>
          <w:szCs w:val="24"/>
        </w:rPr>
        <w:t>3.13.2</w:t>
      </w:r>
      <w:r w:rsidR="00334620" w:rsidRPr="00D64F32">
        <w:fldChar w:fldCharType="end"/>
      </w:r>
      <w:r w:rsidRPr="00D64F32">
        <w:rPr>
          <w:sz w:val="24"/>
          <w:szCs w:val="24"/>
        </w:rPr>
        <w:t xml:space="preserve">, а также на этапе </w:t>
      </w:r>
      <w:proofErr w:type="spellStart"/>
      <w:r w:rsidRPr="00D64F32">
        <w:rPr>
          <w:sz w:val="24"/>
          <w:szCs w:val="24"/>
        </w:rPr>
        <w:t>преддговорных</w:t>
      </w:r>
      <w:proofErr w:type="spellEnd"/>
      <w:r w:rsidRPr="00D64F32">
        <w:rPr>
          <w:sz w:val="24"/>
          <w:szCs w:val="24"/>
        </w:rPr>
        <w:t xml:space="preserve"> переговоров (п. </w:t>
      </w:r>
      <w:r w:rsidR="00334620" w:rsidRPr="00D64F32">
        <w:fldChar w:fldCharType="begin"/>
      </w:r>
      <w:r w:rsidR="00334620" w:rsidRPr="00D64F32">
        <w:instrText xml:space="preserve"> REF _Ref468805820 \r \h  \* MERGEFORMAT </w:instrText>
      </w:r>
      <w:r w:rsidR="00334620" w:rsidRPr="00D64F32">
        <w:fldChar w:fldCharType="separate"/>
      </w:r>
      <w:r w:rsidR="00657CD4" w:rsidRPr="00D64F32">
        <w:rPr>
          <w:sz w:val="24"/>
          <w:szCs w:val="24"/>
        </w:rPr>
        <w:t>3.12</w:t>
      </w:r>
      <w:r w:rsidR="00334620" w:rsidRPr="00D64F32">
        <w:fldChar w:fldCharType="end"/>
      </w:r>
      <w:r w:rsidRPr="00D64F32">
        <w:rPr>
          <w:sz w:val="24"/>
          <w:szCs w:val="24"/>
        </w:rPr>
        <w:t>).</w:t>
      </w:r>
    </w:p>
    <w:p w:rsidR="00A222A8" w:rsidRPr="00D64F32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D64F32">
        <w:rPr>
          <w:sz w:val="24"/>
          <w:szCs w:val="24"/>
        </w:rPr>
        <w:t>Реквизиты Заказчика:</w:t>
      </w:r>
      <w:bookmarkEnd w:id="702"/>
    </w:p>
    <w:p w:rsidR="00A222A8" w:rsidRPr="00D64F32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64F3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D64F32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64F32">
        <w:rPr>
          <w:sz w:val="24"/>
          <w:szCs w:val="24"/>
        </w:rPr>
        <w:t>ИНН/КПП: 6901067107/997450001</w:t>
      </w:r>
    </w:p>
    <w:p w:rsidR="00A222A8" w:rsidRPr="00D64F3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64F32">
        <w:rPr>
          <w:sz w:val="24"/>
          <w:szCs w:val="24"/>
        </w:rPr>
        <w:t>р</w:t>
      </w:r>
      <w:proofErr w:type="gramEnd"/>
      <w:r w:rsidRPr="00D64F32">
        <w:rPr>
          <w:sz w:val="24"/>
          <w:szCs w:val="24"/>
        </w:rPr>
        <w:t>/с: 40702810000000019885 в ПАО РОСБАНК</w:t>
      </w:r>
    </w:p>
    <w:p w:rsidR="00A222A8" w:rsidRPr="00D64F3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64F32">
        <w:rPr>
          <w:sz w:val="24"/>
          <w:szCs w:val="24"/>
        </w:rPr>
        <w:t>БИК: 044525256</w:t>
      </w:r>
    </w:p>
    <w:p w:rsidR="00A222A8" w:rsidRPr="00D64F3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64F32">
        <w:rPr>
          <w:sz w:val="24"/>
          <w:szCs w:val="24"/>
        </w:rPr>
        <w:t>к/с: 30101810000000000256</w:t>
      </w:r>
    </w:p>
    <w:p w:rsidR="003D5C97" w:rsidRPr="00D64F32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D64F32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D64F32">
        <w:rPr>
          <w:sz w:val="24"/>
          <w:szCs w:val="24"/>
        </w:rPr>
        <w:t xml:space="preserve">Поставщика </w:t>
      </w:r>
      <w:r w:rsidRPr="00D64F32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D64F32">
        <w:rPr>
          <w:sz w:val="24"/>
          <w:szCs w:val="24"/>
        </w:rPr>
        <w:t xml:space="preserve"> </w:t>
      </w:r>
      <w:r w:rsidR="00334620" w:rsidRPr="00D64F32">
        <w:fldChar w:fldCharType="begin"/>
      </w:r>
      <w:r w:rsidR="00334620" w:rsidRPr="00D64F32">
        <w:instrText xml:space="preserve"> REF _Ref468805929 \r \h  \* MERGEFORMAT </w:instrText>
      </w:r>
      <w:r w:rsidR="00334620" w:rsidRPr="00D64F32">
        <w:fldChar w:fldCharType="separate"/>
      </w:r>
      <w:r w:rsidR="00657CD4" w:rsidRPr="00D64F32">
        <w:rPr>
          <w:sz w:val="24"/>
          <w:szCs w:val="24"/>
        </w:rPr>
        <w:t>3.12.7</w:t>
      </w:r>
      <w:r w:rsidR="00334620" w:rsidRPr="00D64F32">
        <w:fldChar w:fldCharType="end"/>
      </w:r>
      <w:r w:rsidRPr="00D64F32">
        <w:rPr>
          <w:sz w:val="24"/>
          <w:szCs w:val="24"/>
        </w:rPr>
        <w:t>.</w:t>
      </w:r>
      <w:bookmarkEnd w:id="703"/>
      <w:bookmarkEnd w:id="704"/>
    </w:p>
    <w:p w:rsidR="00932C0A" w:rsidRPr="00D64F32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64F32">
        <w:t xml:space="preserve">Уведомление о результатах </w:t>
      </w:r>
      <w:bookmarkEnd w:id="705"/>
      <w:bookmarkEnd w:id="706"/>
      <w:r w:rsidRPr="00D64F32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64F32">
        <w:rPr>
          <w:bCs w:val="0"/>
          <w:sz w:val="24"/>
          <w:szCs w:val="24"/>
          <w:lang w:eastAsia="ru-RU"/>
        </w:rPr>
        <w:t>3.1</w:t>
      </w:r>
      <w:r w:rsidR="00B007DA" w:rsidRPr="00D64F32">
        <w:rPr>
          <w:bCs w:val="0"/>
          <w:sz w:val="24"/>
          <w:szCs w:val="24"/>
          <w:lang w:eastAsia="ru-RU"/>
        </w:rPr>
        <w:t>4</w:t>
      </w:r>
      <w:r w:rsidRPr="00D64F32">
        <w:rPr>
          <w:bCs w:val="0"/>
          <w:sz w:val="24"/>
          <w:szCs w:val="24"/>
          <w:lang w:eastAsia="ru-RU"/>
        </w:rPr>
        <w:t>.1</w:t>
      </w:r>
      <w:r w:rsidRPr="00D64F32">
        <w:rPr>
          <w:bCs w:val="0"/>
          <w:sz w:val="24"/>
          <w:szCs w:val="24"/>
          <w:lang w:eastAsia="ru-RU"/>
        </w:rPr>
        <w:tab/>
      </w:r>
      <w:r w:rsidR="00ED5C7C" w:rsidRPr="00D64F32">
        <w:rPr>
          <w:bCs w:val="0"/>
          <w:sz w:val="24"/>
          <w:szCs w:val="24"/>
          <w:lang w:eastAsia="ru-RU"/>
        </w:rPr>
        <w:t>Организатор запроса предложений не позднее</w:t>
      </w:r>
      <w:r w:rsidR="00ED5C7C" w:rsidRPr="00D053CF">
        <w:rPr>
          <w:bCs w:val="0"/>
          <w:sz w:val="24"/>
          <w:szCs w:val="24"/>
          <w:lang w:eastAsia="ru-RU"/>
        </w:rPr>
        <w:t xml:space="preserve">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64F32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64F32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64F3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64F32">
        <w:rPr>
          <w:b w:val="0"/>
          <w:szCs w:val="24"/>
        </w:rPr>
        <w:t>Техническ</w:t>
      </w:r>
      <w:r w:rsidR="003776BB" w:rsidRPr="00D64F32">
        <w:rPr>
          <w:b w:val="0"/>
          <w:szCs w:val="24"/>
        </w:rPr>
        <w:t>о</w:t>
      </w:r>
      <w:proofErr w:type="gramStart"/>
      <w:r w:rsidR="003776BB" w:rsidRPr="00D64F32">
        <w:rPr>
          <w:b w:val="0"/>
          <w:szCs w:val="24"/>
        </w:rPr>
        <w:t>е(</w:t>
      </w:r>
      <w:proofErr w:type="spellStart"/>
      <w:proofErr w:type="gramEnd"/>
      <w:r w:rsidRPr="00D64F32">
        <w:rPr>
          <w:b w:val="0"/>
          <w:szCs w:val="24"/>
        </w:rPr>
        <w:t>ие</w:t>
      </w:r>
      <w:proofErr w:type="spellEnd"/>
      <w:r w:rsidR="003776BB" w:rsidRPr="00D64F32">
        <w:rPr>
          <w:b w:val="0"/>
          <w:szCs w:val="24"/>
        </w:rPr>
        <w:t>)</w:t>
      </w:r>
      <w:r w:rsidRPr="00D64F32">
        <w:rPr>
          <w:b w:val="0"/>
          <w:szCs w:val="24"/>
        </w:rPr>
        <w:t xml:space="preserve"> задани</w:t>
      </w:r>
      <w:r w:rsidR="003776BB" w:rsidRPr="00D64F32">
        <w:rPr>
          <w:b w:val="0"/>
          <w:szCs w:val="24"/>
        </w:rPr>
        <w:t>е(</w:t>
      </w:r>
      <w:r w:rsidRPr="00D64F32">
        <w:rPr>
          <w:b w:val="0"/>
          <w:szCs w:val="24"/>
        </w:rPr>
        <w:t>я</w:t>
      </w:r>
      <w:r w:rsidR="003776BB" w:rsidRPr="00D64F32">
        <w:rPr>
          <w:b w:val="0"/>
          <w:szCs w:val="24"/>
        </w:rPr>
        <w:t>)</w:t>
      </w:r>
      <w:r w:rsidRPr="00D64F32">
        <w:rPr>
          <w:b w:val="0"/>
          <w:szCs w:val="24"/>
        </w:rPr>
        <w:t xml:space="preserve"> </w:t>
      </w:r>
      <w:r w:rsidR="00A154B7" w:rsidRPr="00D64F32">
        <w:rPr>
          <w:b w:val="0"/>
          <w:szCs w:val="24"/>
        </w:rPr>
        <w:t xml:space="preserve">по Лоту №1 (подраздел </w:t>
      </w:r>
      <w:r w:rsidR="00334620" w:rsidRPr="00D64F32">
        <w:fldChar w:fldCharType="begin"/>
      </w:r>
      <w:r w:rsidR="00334620" w:rsidRPr="00D64F32">
        <w:instrText xml:space="preserve"> REF _Ref440275279 \r \h  \* MERGEFORMAT </w:instrText>
      </w:r>
      <w:r w:rsidR="00334620" w:rsidRPr="00D64F32">
        <w:fldChar w:fldCharType="separate"/>
      </w:r>
      <w:r w:rsidR="00657CD4" w:rsidRPr="00D64F32">
        <w:rPr>
          <w:b w:val="0"/>
          <w:szCs w:val="24"/>
        </w:rPr>
        <w:t>1.1.5</w:t>
      </w:r>
      <w:r w:rsidR="00334620" w:rsidRPr="00D64F32">
        <w:fldChar w:fldCharType="end"/>
      </w:r>
      <w:r w:rsidR="00A154B7" w:rsidRPr="00D64F32">
        <w:rPr>
          <w:b w:val="0"/>
          <w:szCs w:val="24"/>
        </w:rPr>
        <w:t>)</w:t>
      </w:r>
      <w:r w:rsidRPr="00D64F32">
        <w:rPr>
          <w:b w:val="0"/>
          <w:szCs w:val="24"/>
        </w:rPr>
        <w:t xml:space="preserve"> изложен</w:t>
      </w:r>
      <w:r w:rsidR="00F463E8" w:rsidRPr="00D64F32">
        <w:rPr>
          <w:b w:val="0"/>
          <w:szCs w:val="24"/>
        </w:rPr>
        <w:t>о(</w:t>
      </w:r>
      <w:r w:rsidRPr="00D64F32">
        <w:rPr>
          <w:b w:val="0"/>
          <w:szCs w:val="24"/>
        </w:rPr>
        <w:t>ы</w:t>
      </w:r>
      <w:r w:rsidR="00F463E8" w:rsidRPr="00D64F32">
        <w:rPr>
          <w:b w:val="0"/>
          <w:szCs w:val="24"/>
        </w:rPr>
        <w:t>)</w:t>
      </w:r>
      <w:r w:rsidRPr="00D64F3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64F32">
        <w:rPr>
          <w:b w:val="0"/>
          <w:szCs w:val="24"/>
        </w:rPr>
        <w:t>Участник</w:t>
      </w:r>
      <w:r w:rsidRPr="00D64F32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64F32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64F32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64F3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64F32">
        <w:rPr>
          <w:b w:val="0"/>
          <w:szCs w:val="24"/>
        </w:rPr>
        <w:t>Участник</w:t>
      </w:r>
      <w:r w:rsidR="002B5044" w:rsidRPr="00D64F32">
        <w:rPr>
          <w:b w:val="0"/>
          <w:szCs w:val="24"/>
        </w:rPr>
        <w:t xml:space="preserve"> в составе свое</w:t>
      </w:r>
      <w:r w:rsidR="00841A6F" w:rsidRPr="00D64F32">
        <w:rPr>
          <w:b w:val="0"/>
          <w:szCs w:val="24"/>
        </w:rPr>
        <w:t>й</w:t>
      </w:r>
      <w:r w:rsidR="002B5044" w:rsidRPr="00D64F32">
        <w:rPr>
          <w:b w:val="0"/>
          <w:szCs w:val="24"/>
        </w:rPr>
        <w:t xml:space="preserve"> </w:t>
      </w:r>
      <w:r w:rsidR="00841A6F" w:rsidRPr="00D64F32">
        <w:rPr>
          <w:b w:val="0"/>
          <w:szCs w:val="24"/>
        </w:rPr>
        <w:t>Заявки</w:t>
      </w:r>
      <w:r w:rsidR="002B5044" w:rsidRPr="00D64F3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64F3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64F32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64F32">
        <w:rPr>
          <w:b w:val="0"/>
          <w:szCs w:val="24"/>
        </w:rPr>
        <w:t>Дополнительные требования к поставляемой</w:t>
      </w:r>
      <w:r w:rsidRPr="00D053CF">
        <w:rPr>
          <w:b w:val="0"/>
          <w:szCs w:val="24"/>
        </w:rPr>
        <w:t xml:space="preserve">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Заказчик </w:t>
      </w:r>
      <w:proofErr w:type="gramStart"/>
      <w:r w:rsidRPr="00D053CF">
        <w:t>осуществляет соответствующую проверку и направляет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</w:t>
      </w:r>
      <w:proofErr w:type="gramStart"/>
      <w:r w:rsidRPr="00D053CF">
        <w:rPr>
          <w:sz w:val="24"/>
          <w:szCs w:val="24"/>
        </w:rPr>
        <w:t>рассмотреть и принять</w:t>
      </w:r>
      <w:proofErr w:type="gramEnd"/>
      <w:r w:rsidRPr="00D053CF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 xml:space="preserve">Приведённые в форме сведения о физических и юридических лицах </w:t>
      </w:r>
      <w:proofErr w:type="gramStart"/>
      <w:r w:rsidRPr="00E40B10">
        <w:t>являются условными и указаны</w:t>
      </w:r>
      <w:proofErr w:type="gramEnd"/>
      <w:r w:rsidRPr="00E40B10">
        <w:t xml:space="preserve">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041" w:rsidRDefault="001C0041">
      <w:pPr>
        <w:spacing w:line="240" w:lineRule="auto"/>
      </w:pPr>
      <w:r>
        <w:separator/>
      </w:r>
    </w:p>
  </w:endnote>
  <w:endnote w:type="continuationSeparator" w:id="0">
    <w:p w:rsidR="001C0041" w:rsidRDefault="001C0041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D64F32">
      <w:rPr>
        <w:noProof/>
        <w:sz w:val="16"/>
        <w:szCs w:val="16"/>
        <w:lang w:eastAsia="ru-RU"/>
      </w:rPr>
      <w:t>3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EE0539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D64F32" w:rsidRPr="00D64F32">
      <w:rPr>
        <w:sz w:val="18"/>
        <w:szCs w:val="18"/>
      </w:rPr>
      <w:t xml:space="preserve">Договора на поставку вводов 110 </w:t>
    </w:r>
    <w:proofErr w:type="spellStart"/>
    <w:r w:rsidR="00D64F32" w:rsidRPr="00D64F32">
      <w:rPr>
        <w:sz w:val="18"/>
        <w:szCs w:val="18"/>
      </w:rPr>
      <w:t>кВ</w:t>
    </w:r>
    <w:proofErr w:type="spellEnd"/>
    <w:r w:rsidR="00D64F32" w:rsidRPr="00D64F32">
      <w:rPr>
        <w:sz w:val="18"/>
        <w:szCs w:val="18"/>
      </w:rPr>
      <w:t xml:space="preserve"> для нужд ПАО «МРСК Центра» (филиала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041" w:rsidRDefault="001C0041">
      <w:pPr>
        <w:spacing w:line="240" w:lineRule="auto"/>
      </w:pPr>
      <w:r>
        <w:separator/>
      </w:r>
    </w:p>
  </w:footnote>
  <w:footnote w:type="continuationSeparator" w:id="0">
    <w:p w:rsidR="001C0041" w:rsidRDefault="001C0041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0206BE"/>
    <w:multiLevelType w:val="multilevel"/>
    <w:tmpl w:val="D11E1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6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3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1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2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6"/>
  </w:num>
  <w:num w:numId="24">
    <w:abstractNumId w:val="125"/>
  </w:num>
  <w:num w:numId="25">
    <w:abstractNumId w:val="114"/>
  </w:num>
  <w:num w:numId="26">
    <w:abstractNumId w:val="103"/>
  </w:num>
  <w:num w:numId="27">
    <w:abstractNumId w:val="76"/>
  </w:num>
  <w:num w:numId="28">
    <w:abstractNumId w:val="95"/>
  </w:num>
  <w:num w:numId="29">
    <w:abstractNumId w:val="126"/>
  </w:num>
  <w:num w:numId="30">
    <w:abstractNumId w:val="91"/>
  </w:num>
  <w:num w:numId="31">
    <w:abstractNumId w:val="92"/>
  </w:num>
  <w:num w:numId="32">
    <w:abstractNumId w:val="111"/>
  </w:num>
  <w:num w:numId="33">
    <w:abstractNumId w:val="130"/>
  </w:num>
  <w:num w:numId="34">
    <w:abstractNumId w:val="117"/>
  </w:num>
  <w:num w:numId="35">
    <w:abstractNumId w:val="102"/>
  </w:num>
  <w:num w:numId="36">
    <w:abstractNumId w:val="78"/>
  </w:num>
  <w:num w:numId="37">
    <w:abstractNumId w:val="79"/>
  </w:num>
  <w:num w:numId="38">
    <w:abstractNumId w:val="85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8"/>
  </w:num>
  <w:num w:numId="44">
    <w:abstractNumId w:val="97"/>
  </w:num>
  <w:num w:numId="45">
    <w:abstractNumId w:val="122"/>
  </w:num>
  <w:num w:numId="46">
    <w:abstractNumId w:val="0"/>
  </w:num>
  <w:num w:numId="47">
    <w:abstractNumId w:val="119"/>
  </w:num>
  <w:num w:numId="48">
    <w:abstractNumId w:val="123"/>
  </w:num>
  <w:num w:numId="49">
    <w:abstractNumId w:val="115"/>
  </w:num>
  <w:num w:numId="50">
    <w:abstractNumId w:val="136"/>
  </w:num>
  <w:num w:numId="51">
    <w:abstractNumId w:val="89"/>
  </w:num>
  <w:num w:numId="52">
    <w:abstractNumId w:val="99"/>
  </w:num>
  <w:num w:numId="53">
    <w:abstractNumId w:val="110"/>
  </w:num>
  <w:num w:numId="54">
    <w:abstractNumId w:val="71"/>
  </w:num>
  <w:num w:numId="55">
    <w:abstractNumId w:val="72"/>
  </w:num>
  <w:num w:numId="56">
    <w:abstractNumId w:val="131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1"/>
  </w:num>
  <w:num w:numId="59">
    <w:abstractNumId w:val="127"/>
    <w:lvlOverride w:ilvl="0">
      <w:startOverride w:val="1"/>
    </w:lvlOverride>
  </w:num>
  <w:num w:numId="60">
    <w:abstractNumId w:val="133"/>
  </w:num>
  <w:num w:numId="61">
    <w:abstractNumId w:val="82"/>
  </w:num>
  <w:num w:numId="62">
    <w:abstractNumId w:val="105"/>
  </w:num>
  <w:num w:numId="63">
    <w:abstractNumId w:val="94"/>
  </w:num>
  <w:num w:numId="64">
    <w:abstractNumId w:val="109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20"/>
  </w:num>
  <w:num w:numId="67">
    <w:abstractNumId w:val="132"/>
  </w:num>
  <w:num w:numId="68">
    <w:abstractNumId w:val="86"/>
  </w:num>
  <w:num w:numId="69">
    <w:abstractNumId w:val="135"/>
  </w:num>
  <w:num w:numId="70">
    <w:abstractNumId w:val="88"/>
  </w:num>
  <w:num w:numId="71">
    <w:abstractNumId w:val="73"/>
  </w:num>
  <w:num w:numId="72">
    <w:abstractNumId w:val="108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2"/>
  </w:num>
  <w:num w:numId="76">
    <w:abstractNumId w:val="116"/>
  </w:num>
  <w:num w:numId="77">
    <w:abstractNumId w:val="106"/>
  </w:num>
  <w:num w:numId="78">
    <w:abstractNumId w:val="87"/>
  </w:num>
  <w:num w:numId="79">
    <w:abstractNumId w:val="75"/>
  </w:num>
  <w:num w:numId="80">
    <w:abstractNumId w:val="113"/>
  </w:num>
  <w:num w:numId="81">
    <w:abstractNumId w:val="107"/>
  </w:num>
  <w:num w:numId="82">
    <w:abstractNumId w:val="137"/>
  </w:num>
  <w:num w:numId="83">
    <w:abstractNumId w:val="134"/>
  </w:num>
  <w:num w:numId="84">
    <w:abstractNumId w:val="104"/>
  </w:num>
  <w:num w:numId="85">
    <w:abstractNumId w:val="129"/>
  </w:num>
  <w:num w:numId="86">
    <w:abstractNumId w:val="8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041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4F32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1DCD1C24-BD6F-4F17-B63B-A27F2C469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72</Pages>
  <Words>25234</Words>
  <Characters>143838</Characters>
  <Application>Microsoft Office Word</Application>
  <DocSecurity>0</DocSecurity>
  <Lines>1198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168735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169</cp:revision>
  <cp:lastPrinted>2015-12-29T14:27:00Z</cp:lastPrinted>
  <dcterms:created xsi:type="dcterms:W3CDTF">2016-01-12T09:22:00Z</dcterms:created>
  <dcterms:modified xsi:type="dcterms:W3CDTF">2018-03-21T10:28:00Z</dcterms:modified>
</cp:coreProperties>
</file>